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F50" w:rsidRDefault="003F5F50" w:rsidP="003F5F50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34"/>
          <w:szCs w:val="34"/>
        </w:rPr>
      </w:pPr>
      <w:r>
        <w:rPr>
          <w:rFonts w:ascii="Arial" w:hAnsi="Arial" w:cs="Arial"/>
          <w:b/>
          <w:bCs/>
          <w:color w:val="29AA00"/>
          <w:sz w:val="34"/>
          <w:szCs w:val="34"/>
        </w:rPr>
        <w:t>December 3rd, 2012</w:t>
      </w:r>
    </w:p>
    <w:p w:rsidR="003F5F50" w:rsidRDefault="003F5F50" w:rsidP="003F5F50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Our thoughts are with Mitch. It's been a really tough time and </w:t>
      </w:r>
      <w:r>
        <w:rPr>
          <w:rFonts w:ascii="Arial" w:hAnsi="Arial" w:cs="Arial"/>
          <w:sz w:val="26"/>
          <w:szCs w:val="26"/>
        </w:rPr>
        <w:t xml:space="preserve">we </w:t>
      </w:r>
      <w:bookmarkStart w:id="0" w:name="_GoBack"/>
      <w:bookmarkEnd w:id="0"/>
      <w:r>
        <w:rPr>
          <w:rFonts w:ascii="Arial" w:hAnsi="Arial" w:cs="Arial"/>
          <w:sz w:val="26"/>
          <w:szCs w:val="26"/>
        </w:rPr>
        <w:t>wish we could help li</w:t>
      </w:r>
      <w:r>
        <w:rPr>
          <w:rFonts w:ascii="Arial" w:hAnsi="Arial" w:cs="Arial"/>
          <w:sz w:val="26"/>
          <w:szCs w:val="26"/>
        </w:rPr>
        <w:t>ghten his load! Our thoughts and</w:t>
      </w:r>
      <w:r>
        <w:rPr>
          <w:rFonts w:ascii="Arial" w:hAnsi="Arial" w:cs="Arial"/>
          <w:sz w:val="26"/>
          <w:szCs w:val="26"/>
        </w:rPr>
        <w:t xml:space="preserve"> positive wishes are with you, Mitch.</w:t>
      </w:r>
    </w:p>
    <w:p w:rsidR="003F5F50" w:rsidRDefault="003F5F50" w:rsidP="003F5F50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Happy birthday to Karen this past Saturday (December 1st)</w:t>
      </w:r>
      <w:proofErr w:type="gramStart"/>
      <w:r>
        <w:rPr>
          <w:rFonts w:ascii="Arial" w:hAnsi="Arial" w:cs="Arial"/>
          <w:sz w:val="26"/>
          <w:szCs w:val="26"/>
        </w:rPr>
        <w:t>!.</w:t>
      </w:r>
      <w:proofErr w:type="gramEnd"/>
      <w:r>
        <w:rPr>
          <w:rFonts w:ascii="Arial" w:hAnsi="Arial" w:cs="Arial"/>
          <w:sz w:val="26"/>
          <w:szCs w:val="26"/>
        </w:rPr>
        <w:t xml:space="preserve"> We're glad you were born!</w:t>
      </w:r>
    </w:p>
    <w:p w:rsidR="003F5F50" w:rsidRDefault="003F5F50" w:rsidP="003F5F50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Thanks to Sana, Tom, and T.J., for all their hard work leading up to the winter concert. I'm looking forward to our kids' exceptional performances because of your dedication!</w:t>
      </w:r>
    </w:p>
    <w:p w:rsidR="003F5F50" w:rsidRDefault="003F5F50" w:rsidP="003F5F50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Tuesday is a K-3 vertical team meeting on Tuesday. You should have received an email from Jaclyn.</w:t>
      </w:r>
    </w:p>
    <w:p w:rsidR="003F5F50" w:rsidRDefault="003F5F50" w:rsidP="003F5F50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The revised meeting schedule needs to be revised! :) There are fire drills scheduled on the winter and spring concerts! I wouldn't think of doing that to Sana, T.J., and Tom! :) I will change them and resend the schedule.</w:t>
      </w:r>
    </w:p>
    <w:p w:rsidR="003F5F50" w:rsidRDefault="003F5F50" w:rsidP="003F5F50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It's exciting that already </w:t>
      </w:r>
      <w:proofErr w:type="gramStart"/>
      <w:r>
        <w:rPr>
          <w:rFonts w:ascii="Arial" w:hAnsi="Arial" w:cs="Arial"/>
          <w:sz w:val="26"/>
          <w:szCs w:val="26"/>
        </w:rPr>
        <w:t>there's been requests</w:t>
      </w:r>
      <w:proofErr w:type="gramEnd"/>
      <w:r>
        <w:rPr>
          <w:rFonts w:ascii="Arial" w:hAnsi="Arial" w:cs="Arial"/>
          <w:sz w:val="26"/>
          <w:szCs w:val="26"/>
        </w:rPr>
        <w:t xml:space="preserve"> to meet with the </w:t>
      </w:r>
      <w:proofErr w:type="spellStart"/>
      <w:r>
        <w:rPr>
          <w:rFonts w:ascii="Arial" w:hAnsi="Arial" w:cs="Arial"/>
          <w:sz w:val="26"/>
          <w:szCs w:val="26"/>
        </w:rPr>
        <w:t>RtI</w:t>
      </w:r>
      <w:proofErr w:type="spellEnd"/>
      <w:r>
        <w:rPr>
          <w:rFonts w:ascii="Arial" w:hAnsi="Arial" w:cs="Arial"/>
          <w:sz w:val="26"/>
          <w:szCs w:val="26"/>
        </w:rPr>
        <w:t xml:space="preserve"> team to determine whether students, who've been progressing as a result of their interventions, are ready to move out of current groupings!</w:t>
      </w:r>
    </w:p>
    <w:p w:rsidR="003F5F50" w:rsidRDefault="003F5F50" w:rsidP="003F5F50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This was not on the meeting schedule but there will be a PBIS staff development meeting on Wednesday, December 5th, at 8:10.</w:t>
      </w:r>
    </w:p>
    <w:p w:rsidR="003F5F50" w:rsidRDefault="003F5F50" w:rsidP="003F5F50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We'll follow an AM schedule on Wednesday because of it being an early release. We'll begin our afternoon session at </w:t>
      </w:r>
      <w:r>
        <w:rPr>
          <w:rFonts w:ascii="Arial" w:hAnsi="Arial" w:cs="Arial"/>
          <w:b/>
          <w:bCs/>
          <w:sz w:val="26"/>
          <w:szCs w:val="26"/>
        </w:rPr>
        <w:t>1:00 in the library</w:t>
      </w:r>
      <w:r>
        <w:rPr>
          <w:rFonts w:ascii="Arial" w:hAnsi="Arial" w:cs="Arial"/>
          <w:sz w:val="26"/>
          <w:szCs w:val="26"/>
        </w:rPr>
        <w:t xml:space="preserve">. </w:t>
      </w:r>
      <w:r>
        <w:rPr>
          <w:rFonts w:ascii="Arial" w:hAnsi="Arial" w:cs="Arial"/>
          <w:b/>
          <w:bCs/>
          <w:sz w:val="26"/>
          <w:szCs w:val="26"/>
        </w:rPr>
        <w:t>An agenda with further detail of the afternoon plan will follow in a separate email. It will inform you of anything you'll need to bring to our workshop. Thanks.</w:t>
      </w:r>
    </w:p>
    <w:p w:rsidR="003F5F50" w:rsidRDefault="003F5F50" w:rsidP="003F5F50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Before we leave for break, I'll have a winter MAP schedule available as a Google doc that you may use to schedule your students. If there are days you'd like me to avoid, please let me know.</w:t>
      </w:r>
    </w:p>
    <w:p w:rsidR="003F5F50" w:rsidRDefault="003F5F50" w:rsidP="003F5F50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</w:p>
    <w:p w:rsidR="003F5F50" w:rsidRDefault="003F5F50" w:rsidP="003F5F50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</w:p>
    <w:p w:rsidR="003F5F50" w:rsidRDefault="003F5F50" w:rsidP="003F5F50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w:lastRenderedPageBreak/>
        <w:drawing>
          <wp:inline distT="0" distB="0" distL="0" distR="0">
            <wp:extent cx="3860800" cy="2743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0800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F50" w:rsidRDefault="003F5F50" w:rsidP="003F5F50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>
        <w:rPr>
          <w:rFonts w:ascii="Tahoma" w:hAnsi="Tahoma" w:cs="Tahoma"/>
          <w:b/>
          <w:bCs/>
          <w:color w:val="1A7100"/>
          <w:sz w:val="30"/>
          <w:szCs w:val="30"/>
        </w:rPr>
        <w:t>Technology Tips</w:t>
      </w:r>
    </w:p>
    <w:p w:rsidR="003F5F50" w:rsidRDefault="003F5F50" w:rsidP="003F5F50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</w:p>
    <w:p w:rsidR="003F5F50" w:rsidRDefault="003F5F50" w:rsidP="003F5F50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>
        <w:rPr>
          <w:rFonts w:ascii="Lucida Grande" w:hAnsi="Lucida Grande" w:cs="Lucida Grande"/>
          <w:color w:val="262626"/>
        </w:rPr>
        <w:t xml:space="preserve">Here's a recent </w:t>
      </w:r>
      <w:proofErr w:type="spellStart"/>
      <w:r>
        <w:rPr>
          <w:rFonts w:ascii="Lucida Grande" w:hAnsi="Lucida Grande" w:cs="Lucida Grande"/>
          <w:color w:val="262626"/>
        </w:rPr>
        <w:t>Edutopia</w:t>
      </w:r>
      <w:proofErr w:type="spellEnd"/>
      <w:r>
        <w:rPr>
          <w:rFonts w:ascii="Lucida Grande" w:hAnsi="Lucida Grande" w:cs="Lucida Grande"/>
          <w:color w:val="262626"/>
        </w:rPr>
        <w:t xml:space="preserve"> video that shows how one middle school teacher uses sticky notes to help her assess her students.</w:t>
      </w:r>
    </w:p>
    <w:p w:rsidR="003F5F50" w:rsidRDefault="003F5F50" w:rsidP="003F5F50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</w:p>
    <w:p w:rsidR="003F5F50" w:rsidRDefault="003F5F50" w:rsidP="003F5F50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</w:p>
    <w:p w:rsidR="003F5F50" w:rsidRDefault="003F5F50" w:rsidP="003F5F50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</w:p>
    <w:p w:rsidR="003F5F50" w:rsidRDefault="003F5F50" w:rsidP="003F5F50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</w:p>
    <w:p w:rsidR="003F5F50" w:rsidRDefault="003F5F50" w:rsidP="003F5F50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</w:p>
    <w:p w:rsidR="003F5F50" w:rsidRDefault="003F5F50" w:rsidP="003F5F50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color w:val="990000"/>
          <w:sz w:val="30"/>
          <w:szCs w:val="30"/>
        </w:rPr>
        <w:t>Meetings this week</w:t>
      </w:r>
    </w:p>
    <w:p w:rsidR="003F5F50" w:rsidRDefault="003F5F50" w:rsidP="003F5F50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Monday, December 3rd</w:t>
      </w:r>
    </w:p>
    <w:p w:rsidR="003F5F50" w:rsidRDefault="003F5F50" w:rsidP="003F5F50">
      <w:pPr>
        <w:widowControl w:val="0"/>
        <w:numPr>
          <w:ilvl w:val="0"/>
          <w:numId w:val="2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8:10 - IEP team meeting</w:t>
      </w:r>
    </w:p>
    <w:p w:rsidR="003F5F50" w:rsidRDefault="003F5F50" w:rsidP="003F5F50">
      <w:pPr>
        <w:widowControl w:val="0"/>
        <w:numPr>
          <w:ilvl w:val="0"/>
          <w:numId w:val="2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11:35 - Kindergarten IEP team meeting</w:t>
      </w:r>
    </w:p>
    <w:p w:rsidR="003F5F50" w:rsidRDefault="003F5F50" w:rsidP="003F5F50">
      <w:pPr>
        <w:widowControl w:val="0"/>
        <w:numPr>
          <w:ilvl w:val="0"/>
          <w:numId w:val="2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1:30 - Pre-conference with April</w:t>
      </w:r>
    </w:p>
    <w:p w:rsidR="003F5F50" w:rsidRDefault="003F5F50" w:rsidP="003F5F50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</w:p>
    <w:p w:rsidR="003F5F50" w:rsidRDefault="003F5F50" w:rsidP="003F5F50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Tuesday, December 4th</w:t>
      </w:r>
    </w:p>
    <w:p w:rsidR="003F5F50" w:rsidRDefault="003F5F50" w:rsidP="003F5F50">
      <w:pPr>
        <w:widowControl w:val="0"/>
        <w:numPr>
          <w:ilvl w:val="0"/>
          <w:numId w:val="3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8:10- Vertical team meeting - K-3 in science room</w:t>
      </w:r>
    </w:p>
    <w:p w:rsidR="003F5F50" w:rsidRDefault="003F5F50" w:rsidP="003F5F50">
      <w:pPr>
        <w:widowControl w:val="0"/>
        <w:numPr>
          <w:ilvl w:val="0"/>
          <w:numId w:val="3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12:00-4:00 - CPI training - ECC</w:t>
      </w:r>
    </w:p>
    <w:p w:rsidR="003F5F50" w:rsidRDefault="003F5F50" w:rsidP="003F5F50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</w:p>
    <w:p w:rsidR="003F5F50" w:rsidRDefault="003F5F50" w:rsidP="003F5F50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Wednesday, December 5th</w:t>
      </w:r>
    </w:p>
    <w:p w:rsidR="003F5F50" w:rsidRDefault="003F5F50" w:rsidP="003F5F50">
      <w:pPr>
        <w:widowControl w:val="0"/>
        <w:numPr>
          <w:ilvl w:val="0"/>
          <w:numId w:val="4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8:10 - PBIS Staff development in library</w:t>
      </w:r>
    </w:p>
    <w:p w:rsidR="003F5F50" w:rsidRDefault="003F5F50" w:rsidP="003F5F50">
      <w:pPr>
        <w:widowControl w:val="0"/>
        <w:numPr>
          <w:ilvl w:val="0"/>
          <w:numId w:val="4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1:00 - Professional development in library</w:t>
      </w:r>
    </w:p>
    <w:p w:rsidR="003F5F50" w:rsidRDefault="003F5F50" w:rsidP="003F5F50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</w:p>
    <w:p w:rsidR="003F5F50" w:rsidRDefault="003F5F50" w:rsidP="003F5F50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Thursday, December 6th</w:t>
      </w:r>
    </w:p>
    <w:p w:rsidR="003F5F50" w:rsidRDefault="003F5F50" w:rsidP="003F5F50">
      <w:pPr>
        <w:widowControl w:val="0"/>
        <w:numPr>
          <w:ilvl w:val="0"/>
          <w:numId w:val="5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3:30-6:15 - Grading for Learning committee meeting at ECC</w:t>
      </w:r>
    </w:p>
    <w:p w:rsidR="003F5F50" w:rsidRDefault="003F5F50" w:rsidP="003F5F50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</w:p>
    <w:p w:rsidR="003F5F50" w:rsidRDefault="003F5F50" w:rsidP="003F5F50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Friday, December 7th</w:t>
      </w:r>
    </w:p>
    <w:p w:rsidR="003F5F50" w:rsidRDefault="003F5F50" w:rsidP="003F5F50">
      <w:pPr>
        <w:widowControl w:val="0"/>
        <w:numPr>
          <w:ilvl w:val="0"/>
          <w:numId w:val="6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8:10 - 5th grade level </w:t>
      </w:r>
      <w:proofErr w:type="spellStart"/>
      <w:r>
        <w:rPr>
          <w:rFonts w:ascii="Arial" w:hAnsi="Arial" w:cs="Arial"/>
          <w:b/>
          <w:bCs/>
          <w:sz w:val="26"/>
          <w:szCs w:val="26"/>
        </w:rPr>
        <w:t>RtI</w:t>
      </w:r>
      <w:proofErr w:type="spellEnd"/>
      <w:r>
        <w:rPr>
          <w:rFonts w:ascii="Arial" w:hAnsi="Arial" w:cs="Arial"/>
          <w:b/>
          <w:bCs/>
          <w:sz w:val="26"/>
          <w:szCs w:val="26"/>
        </w:rPr>
        <w:t xml:space="preserve"> meeting in science room</w:t>
      </w:r>
    </w:p>
    <w:p w:rsidR="003F5F50" w:rsidRDefault="003F5F50" w:rsidP="003F5F50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</w:p>
    <w:p w:rsidR="007B2B6D" w:rsidRDefault="003F5F50" w:rsidP="003F5F50">
      <w:r>
        <w:rPr>
          <w:rFonts w:ascii="Arial" w:hAnsi="Arial" w:cs="Arial"/>
          <w:noProof/>
          <w:sz w:val="26"/>
          <w:szCs w:val="26"/>
        </w:rPr>
        <w:drawing>
          <wp:inline distT="0" distB="0" distL="0" distR="0">
            <wp:extent cx="3810000" cy="531368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531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B2B6D" w:rsidSect="003D72E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0004"/>
    <w:multiLevelType w:val="hybridMultilevel"/>
    <w:tmpl w:val="00000004"/>
    <w:lvl w:ilvl="0" w:tplc="0000012D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0005"/>
    <w:multiLevelType w:val="hybridMultilevel"/>
    <w:tmpl w:val="00000005"/>
    <w:lvl w:ilvl="0" w:tplc="0000019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0006"/>
    <w:multiLevelType w:val="hybridMultilevel"/>
    <w:tmpl w:val="00000006"/>
    <w:lvl w:ilvl="0" w:tplc="000001F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F50"/>
    <w:rsid w:val="003D72EE"/>
    <w:rsid w:val="003F5F50"/>
    <w:rsid w:val="007B2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5C08CD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F5F5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5F50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F5F5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5F50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jpeg"/><Relationship Id="rId7" Type="http://schemas.openxmlformats.org/officeDocument/2006/relationships/image" Target="media/image2.jpeg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334</Words>
  <Characters>1904</Characters>
  <Application>Microsoft Macintosh Word</Application>
  <DocSecurity>0</DocSecurity>
  <Lines>15</Lines>
  <Paragraphs>4</Paragraphs>
  <ScaleCrop>false</ScaleCrop>
  <Company>FPS</Company>
  <LinksUpToDate>false</LinksUpToDate>
  <CharactersWithSpaces>2234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FPS FPS</dc:creator>
  <cp:keywords/>
  <dc:description/>
  <cp:lastModifiedBy>FPS FPS</cp:lastModifiedBy>
  <cp:revision>1</cp:revision>
  <dcterms:created xsi:type="dcterms:W3CDTF">2012-12-10T01:14:00Z</dcterms:created>
  <dcterms:modified xsi:type="dcterms:W3CDTF">2012-12-10T01:15:00Z</dcterms:modified>
</cp:coreProperties>
</file>